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BCCC3AA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2328A7" w:rsidRPr="00C22F16">
        <w:rPr>
          <w:b/>
          <w:bCs/>
          <w:sz w:val="24"/>
          <w:szCs w:val="24"/>
        </w:rPr>
        <w:t>1</w:t>
      </w:r>
    </w:p>
    <w:p w14:paraId="15CF4E7A" w14:textId="77777777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0EF19719" w14:textId="2A6B551B" w:rsidR="000332A0" w:rsidRPr="006E6C95" w:rsidRDefault="000332A0" w:rsidP="006E6C95">
      <w:pPr>
        <w:spacing w:after="120"/>
        <w:contextualSpacing/>
        <w:jc w:val="both"/>
        <w:rPr>
          <w:bCs/>
        </w:rPr>
      </w:pPr>
      <w:r w:rsidRPr="00C22F16">
        <w:t xml:space="preserve">W odpowiedzi na </w:t>
      </w:r>
      <w:r w:rsidRPr="00C22F16">
        <w:rPr>
          <w:b/>
        </w:rPr>
        <w:t xml:space="preserve">Zapytanie Ofertowe </w:t>
      </w:r>
      <w:r w:rsidR="00C72A72">
        <w:rPr>
          <w:b/>
          <w:bCs/>
        </w:rPr>
        <w:t>1</w:t>
      </w:r>
      <w:r w:rsidR="00282582">
        <w:rPr>
          <w:b/>
          <w:bCs/>
        </w:rPr>
        <w:t>8</w:t>
      </w:r>
      <w:r w:rsidR="009F3E9A">
        <w:rPr>
          <w:b/>
          <w:bCs/>
        </w:rPr>
        <w:t>/</w:t>
      </w:r>
      <w:r w:rsidR="00DC6F6D">
        <w:rPr>
          <w:b/>
          <w:bCs/>
        </w:rPr>
        <w:t>WI</w:t>
      </w:r>
      <w:r w:rsidR="009014F7">
        <w:rPr>
          <w:b/>
          <w:bCs/>
        </w:rPr>
        <w:t>/SMART/202</w:t>
      </w:r>
      <w:r w:rsidR="007A216A">
        <w:rPr>
          <w:b/>
          <w:bCs/>
        </w:rPr>
        <w:t>6</w:t>
      </w:r>
      <w:r w:rsidR="009014F7" w:rsidRPr="001222F5">
        <w:rPr>
          <w:b/>
          <w:bCs/>
        </w:rPr>
        <w:t xml:space="preserve"> </w:t>
      </w:r>
      <w:r w:rsidR="009014F7" w:rsidRPr="001222F5">
        <w:t>na „</w:t>
      </w:r>
      <w:r w:rsidR="00282582" w:rsidRPr="00282582">
        <w:rPr>
          <w:bCs/>
        </w:rPr>
        <w:t>Zakup fabrycznie nowego automatycznego magazynu pionowego (regał na części) (1 szt.)</w:t>
      </w:r>
      <w:r w:rsidR="009014F7" w:rsidRPr="001222F5">
        <w:t>”</w:t>
      </w:r>
      <w:r w:rsidR="009014F7">
        <w:t>,</w:t>
      </w:r>
      <w:r w:rsidR="009014F7" w:rsidRPr="001222F5">
        <w:t xml:space="preserve"> firmy </w:t>
      </w:r>
      <w:r w:rsidR="009014F7" w:rsidRPr="00FF21FD">
        <w:t>Andrzej Serafin "SERAFIN" Produkcja, Usługi, Handel</w:t>
      </w:r>
      <w:r w:rsidR="00447E27">
        <w:rPr>
          <w:bCs/>
        </w:rPr>
        <w:t>,</w:t>
      </w:r>
      <w:r w:rsidR="00A716B7">
        <w:rPr>
          <w:bCs/>
        </w:rPr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0332A0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0"/>
        <w:gridCol w:w="3838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4451FB" w:rsidRPr="00C22F16" w14:paraId="196BF5F9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EBACCE" w14:textId="77777777" w:rsidR="00E47988" w:rsidRPr="00C22F16" w:rsidRDefault="00E47988" w:rsidP="00E47988">
            <w:pPr>
              <w:jc w:val="both"/>
            </w:pPr>
            <w:r w:rsidRPr="00C22F16">
              <w:t>Podmiot spełnienia warunek udziału w postępowaniu dotyczący sytuacji ekonomicznej i finansowej</w:t>
            </w:r>
          </w:p>
          <w:p w14:paraId="7F5133FF" w14:textId="77777777" w:rsidR="00E47988" w:rsidRPr="00C22F16" w:rsidRDefault="00E47988" w:rsidP="00E47988">
            <w:pPr>
              <w:jc w:val="both"/>
            </w:pPr>
            <w:r w:rsidRPr="00C22F16">
              <w:t xml:space="preserve">(TAK / NIE) </w:t>
            </w:r>
          </w:p>
          <w:p w14:paraId="1F7F0823" w14:textId="6944C3AE" w:rsidR="004451FB" w:rsidRPr="00C22F16" w:rsidRDefault="00E47988" w:rsidP="00E47988">
            <w:pPr>
              <w:jc w:val="both"/>
            </w:pPr>
            <w:r w:rsidRPr="00C22F16">
              <w:t>(Oferent złożył oświadczenia, iż nie zalega w opłacaniu podatków oraz składek na ubezpieczenie zdrowotne i społeczne. Oświadczenia te stanowią część niniejszego formularza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6767EFEB" w14:textId="4EC21635" w:rsidR="004451FB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37B9F0F6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E64779" w:rsidRPr="00C22F16">
              <w:t>związania oferta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14CA6178" w:rsidR="007430E8" w:rsidRPr="00C22F16" w:rsidRDefault="00833713" w:rsidP="002614C4">
            <w:pPr>
              <w:jc w:val="center"/>
            </w:pPr>
            <w:r>
              <w:t>6</w:t>
            </w:r>
            <w:r w:rsidR="000F2D6C" w:rsidRPr="00C22F16">
              <w:t>0</w:t>
            </w:r>
            <w:r w:rsidR="00774E00" w:rsidRPr="00C22F16">
              <w:t xml:space="preserve"> dni </w:t>
            </w: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lastRenderedPageBreak/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7306" w:type="dxa"/>
              <w:jc w:val="center"/>
              <w:tblLook w:val="04A0" w:firstRow="1" w:lastRow="0" w:firstColumn="1" w:lastColumn="0" w:noHBand="0" w:noVBand="1"/>
            </w:tblPr>
            <w:tblGrid>
              <w:gridCol w:w="2500"/>
              <w:gridCol w:w="1610"/>
              <w:gridCol w:w="1567"/>
              <w:gridCol w:w="1629"/>
            </w:tblGrid>
            <w:tr w:rsidR="00612838" w:rsidRPr="00C22F16" w14:paraId="762DA6E3" w14:textId="77777777" w:rsidTr="00612838">
              <w:trPr>
                <w:trHeight w:val="14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612838" w:rsidRPr="00833713" w:rsidRDefault="00612838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032CFE74" w:rsidR="00612838" w:rsidRPr="00833713" w:rsidRDefault="00612838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 (PLN)</w:t>
                  </w: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612838" w:rsidRPr="00833713" w:rsidRDefault="00612838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 xml:space="preserve">Podatek VAT(PLN) </w:t>
                  </w: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612838" w:rsidRPr="00833713" w:rsidRDefault="00612838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 (PLN)</w:t>
                  </w:r>
                </w:p>
              </w:tc>
            </w:tr>
            <w:tr w:rsidR="00612838" w:rsidRPr="00C22F16" w14:paraId="4628BA6B" w14:textId="77777777" w:rsidTr="00612838">
              <w:trPr>
                <w:trHeight w:val="31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1AE63170" w:rsidR="00612838" w:rsidRPr="00346275" w:rsidRDefault="00612838" w:rsidP="00F8767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3D0551">
                    <w:rPr>
                      <w:bCs/>
                      <w:color w:val="000000" w:themeColor="text1"/>
                      <w:sz w:val="20"/>
                      <w:szCs w:val="20"/>
                    </w:rPr>
                    <w:t>Fabrycznie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7A216A">
                    <w:rPr>
                      <w:bCs/>
                      <w:color w:val="000000" w:themeColor="text1"/>
                      <w:sz w:val="20"/>
                      <w:szCs w:val="20"/>
                    </w:rPr>
                    <w:t>now</w:t>
                  </w:r>
                  <w:r w:rsidR="00282582">
                    <w:rPr>
                      <w:bCs/>
                      <w:color w:val="000000" w:themeColor="text1"/>
                      <w:sz w:val="20"/>
                      <w:szCs w:val="20"/>
                    </w:rPr>
                    <w:t>y</w:t>
                  </w:r>
                  <w:r w:rsidR="007A216A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82582" w:rsidRPr="00282582">
                    <w:rPr>
                      <w:bCs/>
                      <w:color w:val="000000" w:themeColor="text1"/>
                      <w:sz w:val="20"/>
                      <w:szCs w:val="20"/>
                    </w:rPr>
                    <w:t>automatyczn</w:t>
                  </w:r>
                  <w:r w:rsidR="00282582">
                    <w:rPr>
                      <w:bCs/>
                      <w:color w:val="000000" w:themeColor="text1"/>
                      <w:sz w:val="20"/>
                      <w:szCs w:val="20"/>
                    </w:rPr>
                    <w:t>y</w:t>
                  </w:r>
                  <w:r w:rsidR="00282582" w:rsidRPr="00282582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magazyn pionow</w:t>
                  </w:r>
                  <w:r w:rsidR="00282582">
                    <w:rPr>
                      <w:bCs/>
                      <w:color w:val="000000" w:themeColor="text1"/>
                      <w:sz w:val="20"/>
                      <w:szCs w:val="20"/>
                    </w:rPr>
                    <w:t>y</w:t>
                  </w:r>
                  <w:r w:rsidR="00282582" w:rsidRPr="00282582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(regał na części)</w:t>
                  </w:r>
                  <w:r w:rsidR="00E01035" w:rsidRPr="00E01035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>(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1 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>szt.)</w:t>
                  </w: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23575618" w:rsidR="00612838" w:rsidRPr="00C22F16" w:rsidRDefault="00612838" w:rsidP="00BC27A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612838" w:rsidRPr="00C22F16" w:rsidRDefault="00612838" w:rsidP="00BC27AE">
                  <w:pPr>
                    <w:tabs>
                      <w:tab w:val="left" w:pos="851"/>
                      <w:tab w:val="left" w:pos="6237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612838" w:rsidRPr="00C22F16" w:rsidRDefault="00612838" w:rsidP="00BC27AE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3D0551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421B118" w14:textId="0C03542E" w:rsidR="003D0551" w:rsidRPr="00907AB6" w:rsidRDefault="00282582" w:rsidP="00596897">
            <w:pPr>
              <w:shd w:val="clear" w:color="auto" w:fill="FFFFFF"/>
              <w:jc w:val="both"/>
              <w:rPr>
                <w:rFonts w:eastAsia="Calibri"/>
                <w:b/>
                <w:bCs/>
              </w:rPr>
            </w:pPr>
            <w:r w:rsidRPr="00282582">
              <w:rPr>
                <w:rFonts w:eastAsia="Calibri"/>
                <w:b/>
                <w:bCs/>
              </w:rPr>
              <w:t>TERMIN DOSTAWY (w tygodniach)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7777777" w:rsidR="003D0551" w:rsidRPr="00C22F16" w:rsidRDefault="003D0551" w:rsidP="00596897">
            <w:pPr>
              <w:shd w:val="clear" w:color="auto" w:fill="FFFFFF"/>
              <w:jc w:val="both"/>
            </w:pPr>
          </w:p>
        </w:tc>
      </w:tr>
      <w:tr w:rsidR="00282582" w:rsidRPr="00C22F16" w14:paraId="4EAE5D9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DE79B83" w14:textId="312B97C9" w:rsidR="00282582" w:rsidRDefault="00282582" w:rsidP="00596897">
            <w:pPr>
              <w:shd w:val="clear" w:color="auto" w:fill="FFFFFF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CZAS REAKCJI SERWISU (w godzinach)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9459D40" w14:textId="77777777" w:rsidR="00282582" w:rsidRPr="00C22F16" w:rsidRDefault="00282582" w:rsidP="00596897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21CD6E54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BED571B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1802C7E0" w14:textId="3DBAAA9A" w:rsidR="00C72A72" w:rsidRPr="00C22F16" w:rsidRDefault="00C72A72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8A33A6">
        <w:rPr>
          <w:sz w:val="24"/>
          <w:szCs w:val="24"/>
        </w:rPr>
        <w:t>Oświadczam, że nie podlegam pod zakaz udzielania zamówień publicznych rosyjskim wykonawcom na podstawie art. 1 pkt 23 rozporządzenia 2022/576 do rozporządzenia Rady (UE) nr 833/2014 z dnia 31 lipca 2014 r. dotyczącego środków ograniczających w związku z działaniami destabilizującymi sytuacje na Ukrainie (</w:t>
      </w:r>
      <w:proofErr w:type="spellStart"/>
      <w:r w:rsidRPr="008A33A6">
        <w:rPr>
          <w:sz w:val="24"/>
          <w:szCs w:val="24"/>
        </w:rPr>
        <w:t>Dz.Urz</w:t>
      </w:r>
      <w:proofErr w:type="spellEnd"/>
      <w:r w:rsidRPr="008A33A6">
        <w:rPr>
          <w:sz w:val="24"/>
          <w:szCs w:val="24"/>
        </w:rPr>
        <w:t>. nr L 229 z 31.7.2014, str. 1).</w:t>
      </w:r>
    </w:p>
    <w:p w14:paraId="21BFE1E7" w14:textId="570788FD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94A2B3D" w14:textId="77777777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5A6B5CA9" w14:textId="77777777" w:rsidR="00AA0DE3" w:rsidRPr="00C22F16" w:rsidRDefault="00AA0DE3" w:rsidP="003A7E17">
      <w:pPr>
        <w:pStyle w:val="NormalnyWeb"/>
        <w:suppressAutoHyphens w:val="0"/>
        <w:autoSpaceDN w:val="0"/>
        <w:spacing w:before="120" w:after="0"/>
        <w:rPr>
          <w:sz w:val="24"/>
          <w:szCs w:val="24"/>
        </w:rPr>
      </w:pPr>
    </w:p>
    <w:p w14:paraId="6A0031D3" w14:textId="77777777" w:rsidR="009014F7" w:rsidRDefault="009014F7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2E9AFD22" w14:textId="0102F867" w:rsidR="00AA0DE3" w:rsidRPr="00C22F16" w:rsidRDefault="00AA0DE3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  <w:r w:rsidRPr="00C22F16">
        <w:rPr>
          <w:b/>
          <w:i/>
          <w:lang w:eastAsia="pl-PL"/>
        </w:rPr>
        <w:lastRenderedPageBreak/>
        <w:t>Załączniki:</w:t>
      </w:r>
    </w:p>
    <w:p w14:paraId="6254F497" w14:textId="77777777" w:rsidR="00AA0DE3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Oświadczenie o braku powiązań osobowych/kapitałowych z Zamawiającym.</w:t>
      </w:r>
    </w:p>
    <w:p w14:paraId="291D5202" w14:textId="06A2AD6F" w:rsidR="00937174" w:rsidRPr="00C22F16" w:rsidRDefault="00937174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Specyfikacja techniczna oferowanego urządzenia.</w:t>
      </w:r>
    </w:p>
    <w:p w14:paraId="2FE99E84" w14:textId="1FA466A8" w:rsidR="00AA0DE3" w:rsidRPr="00C22F16" w:rsidRDefault="00022C8F" w:rsidP="00AA0DE3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Inne (jakie</w:t>
      </w:r>
      <w:r w:rsidR="009014F7">
        <w:t>: ……</w:t>
      </w:r>
      <w:r>
        <w:t>; jeśli dotyczy)</w:t>
      </w:r>
      <w:r w:rsidR="00D60C60" w:rsidRPr="00C22F16">
        <w:t>.</w:t>
      </w:r>
    </w:p>
    <w:p w14:paraId="43764B7C" w14:textId="4878370B" w:rsidR="001F7579" w:rsidRDefault="001F7579" w:rsidP="00AA0DE3">
      <w:pPr>
        <w:suppressAutoHyphens w:val="0"/>
        <w:contextualSpacing/>
        <w:rPr>
          <w:lang w:eastAsia="pl-PL"/>
        </w:rPr>
      </w:pPr>
    </w:p>
    <w:p w14:paraId="46E47614" w14:textId="77777777" w:rsidR="00C95251" w:rsidRPr="00C22F16" w:rsidRDefault="00C95251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0610DA5F" w:rsidR="00AA0DE3" w:rsidRPr="00C22F16" w:rsidRDefault="00AA0DE3" w:rsidP="00AA0DE3">
      <w:r w:rsidRPr="00C22F16">
        <w:t>Imię i Nazwisko osoby upoważnionej do złożenia oferty</w:t>
      </w:r>
      <w:r w:rsidR="009014F7" w:rsidRPr="009014F7">
        <w:rPr>
          <w:rStyle w:val="Odwoanieprzypisudolnego"/>
          <w:color w:val="FF0000"/>
        </w:rPr>
        <w:footnoteReference w:id="1"/>
      </w:r>
    </w:p>
    <w:p w14:paraId="3BD0EFAD" w14:textId="77777777" w:rsidR="00AA0DE3" w:rsidRPr="00C22F16" w:rsidRDefault="00AA0DE3" w:rsidP="00AA0DE3"/>
    <w:p w14:paraId="5987A36D" w14:textId="77777777" w:rsidR="00AA0DE3" w:rsidRPr="00C22F16" w:rsidRDefault="00AA0DE3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AA0DE3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8E633" w14:textId="77777777" w:rsidR="000D625C" w:rsidRDefault="000D625C">
      <w:r>
        <w:separator/>
      </w:r>
    </w:p>
  </w:endnote>
  <w:endnote w:type="continuationSeparator" w:id="0">
    <w:p w14:paraId="5438E67B" w14:textId="77777777" w:rsidR="000D625C" w:rsidRDefault="000D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675D6" w14:textId="77777777" w:rsidR="000D625C" w:rsidRDefault="000D625C">
      <w:r>
        <w:separator/>
      </w:r>
    </w:p>
  </w:footnote>
  <w:footnote w:type="continuationSeparator" w:id="0">
    <w:p w14:paraId="69C34B0A" w14:textId="77777777" w:rsidR="000D625C" w:rsidRDefault="000D625C">
      <w:r>
        <w:continuationSeparator/>
      </w:r>
    </w:p>
  </w:footnote>
  <w:footnote w:id="1">
    <w:p w14:paraId="4F962DC0" w14:textId="69F80806" w:rsidR="009014F7" w:rsidRDefault="0090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11CC9494" w:rsidR="002614C4" w:rsidRPr="001F7579" w:rsidRDefault="00DC6F6D" w:rsidP="001F7579">
    <w:pPr>
      <w:pStyle w:val="Nagwek"/>
      <w:ind w:left="-709" w:right="-567"/>
      <w:jc w:val="center"/>
    </w:pPr>
    <w:r>
      <w:rPr>
        <w:noProof/>
      </w:rPr>
      <w:drawing>
        <wp:inline distT="0" distB="0" distL="0" distR="0" wp14:anchorId="706CB550" wp14:editId="1F24F192">
          <wp:extent cx="5760720" cy="774700"/>
          <wp:effectExtent l="0" t="0" r="0" b="6350"/>
          <wp:docPr id="113593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93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2597A"/>
    <w:multiLevelType w:val="hybridMultilevel"/>
    <w:tmpl w:val="A87A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6"/>
  </w:num>
  <w:num w:numId="8" w16cid:durableId="1320039219">
    <w:abstractNumId w:val="8"/>
  </w:num>
  <w:num w:numId="9" w16cid:durableId="908004946">
    <w:abstractNumId w:val="11"/>
  </w:num>
  <w:num w:numId="10" w16cid:durableId="194855862">
    <w:abstractNumId w:val="12"/>
  </w:num>
  <w:num w:numId="11" w16cid:durableId="876040110">
    <w:abstractNumId w:val="9"/>
  </w:num>
  <w:num w:numId="12" w16cid:durableId="678118090">
    <w:abstractNumId w:val="13"/>
  </w:num>
  <w:num w:numId="13" w16cid:durableId="1912737830">
    <w:abstractNumId w:val="18"/>
  </w:num>
  <w:num w:numId="14" w16cid:durableId="594826095">
    <w:abstractNumId w:val="10"/>
  </w:num>
  <w:num w:numId="15" w16cid:durableId="348990134">
    <w:abstractNumId w:val="19"/>
  </w:num>
  <w:num w:numId="16" w16cid:durableId="702440069">
    <w:abstractNumId w:val="6"/>
  </w:num>
  <w:num w:numId="17" w16cid:durableId="627858033">
    <w:abstractNumId w:val="15"/>
  </w:num>
  <w:num w:numId="18" w16cid:durableId="1798450795">
    <w:abstractNumId w:val="7"/>
  </w:num>
  <w:num w:numId="19" w16cid:durableId="540946481">
    <w:abstractNumId w:val="14"/>
  </w:num>
  <w:num w:numId="20" w16cid:durableId="7991470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54976"/>
    <w:rsid w:val="00060422"/>
    <w:rsid w:val="00086B88"/>
    <w:rsid w:val="000A354A"/>
    <w:rsid w:val="000A489A"/>
    <w:rsid w:val="000B1451"/>
    <w:rsid w:val="000B14B9"/>
    <w:rsid w:val="000B5A38"/>
    <w:rsid w:val="000C02F0"/>
    <w:rsid w:val="000D547F"/>
    <w:rsid w:val="000D625C"/>
    <w:rsid w:val="000F232B"/>
    <w:rsid w:val="000F2D6C"/>
    <w:rsid w:val="000F45CD"/>
    <w:rsid w:val="000F5204"/>
    <w:rsid w:val="001147B8"/>
    <w:rsid w:val="00120043"/>
    <w:rsid w:val="00150DA1"/>
    <w:rsid w:val="001523E8"/>
    <w:rsid w:val="001578A1"/>
    <w:rsid w:val="0017235D"/>
    <w:rsid w:val="0017359B"/>
    <w:rsid w:val="0019280F"/>
    <w:rsid w:val="00193192"/>
    <w:rsid w:val="001B4795"/>
    <w:rsid w:val="001B4BF4"/>
    <w:rsid w:val="001C0733"/>
    <w:rsid w:val="001C163B"/>
    <w:rsid w:val="001D05A4"/>
    <w:rsid w:val="001D74FC"/>
    <w:rsid w:val="001F0B9A"/>
    <w:rsid w:val="001F1779"/>
    <w:rsid w:val="001F517F"/>
    <w:rsid w:val="001F7579"/>
    <w:rsid w:val="002016E8"/>
    <w:rsid w:val="00206A02"/>
    <w:rsid w:val="002163EB"/>
    <w:rsid w:val="00216938"/>
    <w:rsid w:val="00216D68"/>
    <w:rsid w:val="002328A7"/>
    <w:rsid w:val="00240387"/>
    <w:rsid w:val="00242A6E"/>
    <w:rsid w:val="00245327"/>
    <w:rsid w:val="00245A96"/>
    <w:rsid w:val="002546D3"/>
    <w:rsid w:val="00260838"/>
    <w:rsid w:val="002614C4"/>
    <w:rsid w:val="002667BD"/>
    <w:rsid w:val="002707A7"/>
    <w:rsid w:val="00272817"/>
    <w:rsid w:val="0027392A"/>
    <w:rsid w:val="00282582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2D533D"/>
    <w:rsid w:val="00313640"/>
    <w:rsid w:val="0031485C"/>
    <w:rsid w:val="00322AA9"/>
    <w:rsid w:val="00332CED"/>
    <w:rsid w:val="003364DE"/>
    <w:rsid w:val="00344DF2"/>
    <w:rsid w:val="00346275"/>
    <w:rsid w:val="00363C10"/>
    <w:rsid w:val="00365914"/>
    <w:rsid w:val="00372F87"/>
    <w:rsid w:val="003749C7"/>
    <w:rsid w:val="00381EAF"/>
    <w:rsid w:val="00383DFB"/>
    <w:rsid w:val="00397593"/>
    <w:rsid w:val="003A405C"/>
    <w:rsid w:val="003A7E17"/>
    <w:rsid w:val="003C18D8"/>
    <w:rsid w:val="003D0551"/>
    <w:rsid w:val="003D0DF4"/>
    <w:rsid w:val="003D1F61"/>
    <w:rsid w:val="003F6CF7"/>
    <w:rsid w:val="00407033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81BA9"/>
    <w:rsid w:val="00482233"/>
    <w:rsid w:val="00492FB6"/>
    <w:rsid w:val="0049497B"/>
    <w:rsid w:val="004C6E17"/>
    <w:rsid w:val="004D003A"/>
    <w:rsid w:val="004D3143"/>
    <w:rsid w:val="004D6593"/>
    <w:rsid w:val="004E337D"/>
    <w:rsid w:val="004E49C9"/>
    <w:rsid w:val="004F4F3B"/>
    <w:rsid w:val="004F784C"/>
    <w:rsid w:val="00511BE1"/>
    <w:rsid w:val="00513F2D"/>
    <w:rsid w:val="00517E13"/>
    <w:rsid w:val="005232D6"/>
    <w:rsid w:val="0052334B"/>
    <w:rsid w:val="005301AB"/>
    <w:rsid w:val="005414FC"/>
    <w:rsid w:val="0054535A"/>
    <w:rsid w:val="00555028"/>
    <w:rsid w:val="00582A62"/>
    <w:rsid w:val="00584E21"/>
    <w:rsid w:val="00586C23"/>
    <w:rsid w:val="005914B3"/>
    <w:rsid w:val="00596897"/>
    <w:rsid w:val="00596C66"/>
    <w:rsid w:val="005A3AC0"/>
    <w:rsid w:val="005A755B"/>
    <w:rsid w:val="005D0B65"/>
    <w:rsid w:val="005D193B"/>
    <w:rsid w:val="005E0618"/>
    <w:rsid w:val="005E3761"/>
    <w:rsid w:val="005E5025"/>
    <w:rsid w:val="00602AA1"/>
    <w:rsid w:val="00603F2E"/>
    <w:rsid w:val="00605F37"/>
    <w:rsid w:val="00612838"/>
    <w:rsid w:val="0061532C"/>
    <w:rsid w:val="006248F5"/>
    <w:rsid w:val="006315A7"/>
    <w:rsid w:val="00650BC5"/>
    <w:rsid w:val="00696A50"/>
    <w:rsid w:val="006B6F66"/>
    <w:rsid w:val="006D3FDD"/>
    <w:rsid w:val="006E520D"/>
    <w:rsid w:val="006E6C95"/>
    <w:rsid w:val="006E7797"/>
    <w:rsid w:val="006F4262"/>
    <w:rsid w:val="006F6FEB"/>
    <w:rsid w:val="00712BC5"/>
    <w:rsid w:val="00733FA5"/>
    <w:rsid w:val="007430E8"/>
    <w:rsid w:val="00743733"/>
    <w:rsid w:val="00760AE5"/>
    <w:rsid w:val="00760D93"/>
    <w:rsid w:val="0076129C"/>
    <w:rsid w:val="00774E00"/>
    <w:rsid w:val="00775582"/>
    <w:rsid w:val="007775E9"/>
    <w:rsid w:val="00786A4B"/>
    <w:rsid w:val="00794274"/>
    <w:rsid w:val="00795329"/>
    <w:rsid w:val="007A216A"/>
    <w:rsid w:val="007B1C15"/>
    <w:rsid w:val="007B614F"/>
    <w:rsid w:val="007D0724"/>
    <w:rsid w:val="007D16FF"/>
    <w:rsid w:val="007E171E"/>
    <w:rsid w:val="007F4B8E"/>
    <w:rsid w:val="007F57CF"/>
    <w:rsid w:val="00803DF6"/>
    <w:rsid w:val="00811E34"/>
    <w:rsid w:val="008214F5"/>
    <w:rsid w:val="00833713"/>
    <w:rsid w:val="00835B35"/>
    <w:rsid w:val="008456E5"/>
    <w:rsid w:val="00864D3D"/>
    <w:rsid w:val="008731E1"/>
    <w:rsid w:val="00880E69"/>
    <w:rsid w:val="00883F33"/>
    <w:rsid w:val="00894C80"/>
    <w:rsid w:val="008A7940"/>
    <w:rsid w:val="008C4E8E"/>
    <w:rsid w:val="008D3003"/>
    <w:rsid w:val="008D7D70"/>
    <w:rsid w:val="009014F7"/>
    <w:rsid w:val="00903F1F"/>
    <w:rsid w:val="00904FB7"/>
    <w:rsid w:val="00905B00"/>
    <w:rsid w:val="00910400"/>
    <w:rsid w:val="009154A6"/>
    <w:rsid w:val="009170A8"/>
    <w:rsid w:val="00922F83"/>
    <w:rsid w:val="00923B54"/>
    <w:rsid w:val="00937174"/>
    <w:rsid w:val="009434EA"/>
    <w:rsid w:val="00944E33"/>
    <w:rsid w:val="00946F56"/>
    <w:rsid w:val="009746A6"/>
    <w:rsid w:val="0098524D"/>
    <w:rsid w:val="00985F3A"/>
    <w:rsid w:val="0098618A"/>
    <w:rsid w:val="009864A3"/>
    <w:rsid w:val="009A56FF"/>
    <w:rsid w:val="009A6F07"/>
    <w:rsid w:val="009B006C"/>
    <w:rsid w:val="009B5D78"/>
    <w:rsid w:val="009B73F5"/>
    <w:rsid w:val="009C269E"/>
    <w:rsid w:val="009C399E"/>
    <w:rsid w:val="009C45D1"/>
    <w:rsid w:val="009C70D7"/>
    <w:rsid w:val="009D33C8"/>
    <w:rsid w:val="009D3DCB"/>
    <w:rsid w:val="009E3953"/>
    <w:rsid w:val="009E6672"/>
    <w:rsid w:val="009F3E9A"/>
    <w:rsid w:val="009F442F"/>
    <w:rsid w:val="009F4949"/>
    <w:rsid w:val="009F7EDC"/>
    <w:rsid w:val="00A170F8"/>
    <w:rsid w:val="00A21ADB"/>
    <w:rsid w:val="00A3390F"/>
    <w:rsid w:val="00A431A8"/>
    <w:rsid w:val="00A5499A"/>
    <w:rsid w:val="00A716B7"/>
    <w:rsid w:val="00A74BF7"/>
    <w:rsid w:val="00A7775A"/>
    <w:rsid w:val="00A77F46"/>
    <w:rsid w:val="00A87655"/>
    <w:rsid w:val="00A92890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2651C"/>
    <w:rsid w:val="00B305D0"/>
    <w:rsid w:val="00B42EE4"/>
    <w:rsid w:val="00B504B4"/>
    <w:rsid w:val="00B80B58"/>
    <w:rsid w:val="00B93901"/>
    <w:rsid w:val="00BA16AF"/>
    <w:rsid w:val="00BA4622"/>
    <w:rsid w:val="00BA7384"/>
    <w:rsid w:val="00BA73A4"/>
    <w:rsid w:val="00BB1938"/>
    <w:rsid w:val="00BB3E51"/>
    <w:rsid w:val="00BC1EDA"/>
    <w:rsid w:val="00BC27AE"/>
    <w:rsid w:val="00BD3147"/>
    <w:rsid w:val="00C1509C"/>
    <w:rsid w:val="00C22F16"/>
    <w:rsid w:val="00C26856"/>
    <w:rsid w:val="00C4130A"/>
    <w:rsid w:val="00C42B0C"/>
    <w:rsid w:val="00C440E1"/>
    <w:rsid w:val="00C60ACB"/>
    <w:rsid w:val="00C646C2"/>
    <w:rsid w:val="00C664DA"/>
    <w:rsid w:val="00C72A72"/>
    <w:rsid w:val="00C83CB4"/>
    <w:rsid w:val="00C875BD"/>
    <w:rsid w:val="00C943AE"/>
    <w:rsid w:val="00C94659"/>
    <w:rsid w:val="00C95251"/>
    <w:rsid w:val="00C95F2B"/>
    <w:rsid w:val="00CA0D85"/>
    <w:rsid w:val="00CA1BDB"/>
    <w:rsid w:val="00CB14AF"/>
    <w:rsid w:val="00CC4BFB"/>
    <w:rsid w:val="00CD7A05"/>
    <w:rsid w:val="00CE7006"/>
    <w:rsid w:val="00CF0900"/>
    <w:rsid w:val="00CF7252"/>
    <w:rsid w:val="00D0748C"/>
    <w:rsid w:val="00D12D39"/>
    <w:rsid w:val="00D22F20"/>
    <w:rsid w:val="00D23450"/>
    <w:rsid w:val="00D24AFF"/>
    <w:rsid w:val="00D348EE"/>
    <w:rsid w:val="00D36F2A"/>
    <w:rsid w:val="00D5335D"/>
    <w:rsid w:val="00D534EF"/>
    <w:rsid w:val="00D55BD0"/>
    <w:rsid w:val="00D60C60"/>
    <w:rsid w:val="00D7384D"/>
    <w:rsid w:val="00D74D2C"/>
    <w:rsid w:val="00D825FC"/>
    <w:rsid w:val="00D826CB"/>
    <w:rsid w:val="00D903B7"/>
    <w:rsid w:val="00DC6F6D"/>
    <w:rsid w:val="00DD0869"/>
    <w:rsid w:val="00DD2358"/>
    <w:rsid w:val="00DF238F"/>
    <w:rsid w:val="00E00C70"/>
    <w:rsid w:val="00E01035"/>
    <w:rsid w:val="00E06414"/>
    <w:rsid w:val="00E14BE6"/>
    <w:rsid w:val="00E4590F"/>
    <w:rsid w:val="00E47988"/>
    <w:rsid w:val="00E64779"/>
    <w:rsid w:val="00E66A1B"/>
    <w:rsid w:val="00E9463A"/>
    <w:rsid w:val="00E966A3"/>
    <w:rsid w:val="00E96B19"/>
    <w:rsid w:val="00EA5F03"/>
    <w:rsid w:val="00EB69E6"/>
    <w:rsid w:val="00ED1D6A"/>
    <w:rsid w:val="00ED2698"/>
    <w:rsid w:val="00ED43FE"/>
    <w:rsid w:val="00ED74E2"/>
    <w:rsid w:val="00F255DA"/>
    <w:rsid w:val="00F45612"/>
    <w:rsid w:val="00F5161E"/>
    <w:rsid w:val="00F56707"/>
    <w:rsid w:val="00F57527"/>
    <w:rsid w:val="00F63077"/>
    <w:rsid w:val="00F87673"/>
    <w:rsid w:val="00F963C1"/>
    <w:rsid w:val="00F966BE"/>
    <w:rsid w:val="00F96CFE"/>
    <w:rsid w:val="00FA078A"/>
    <w:rsid w:val="00FC23D7"/>
    <w:rsid w:val="00FC40A3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454</Words>
  <Characters>3016</Characters>
  <Application>Microsoft Office Word</Application>
  <DocSecurity>0</DocSecurity>
  <Lines>111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3411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Karolina Gawronek</cp:lastModifiedBy>
  <cp:revision>63</cp:revision>
  <cp:lastPrinted>2016-12-19T11:00:00Z</cp:lastPrinted>
  <dcterms:created xsi:type="dcterms:W3CDTF">2020-04-23T11:11:00Z</dcterms:created>
  <dcterms:modified xsi:type="dcterms:W3CDTF">2026-04-17T11:33:00Z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